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895" w:rsidRPr="003F0B84" w:rsidRDefault="00A13895" w:rsidP="00134733">
      <w:pPr>
        <w:jc w:val="both"/>
        <w:rPr>
          <w:color w:val="000000"/>
          <w:sz w:val="28"/>
          <w:szCs w:val="28"/>
        </w:rPr>
      </w:pPr>
    </w:p>
    <w:p w:rsidR="001605C7" w:rsidRDefault="001605C7" w:rsidP="001605C7">
      <w:pPr>
        <w:rPr>
          <w:color w:val="000000"/>
        </w:rPr>
      </w:pPr>
    </w:p>
    <w:p w:rsidR="001605C7" w:rsidRDefault="001605C7" w:rsidP="001605C7">
      <w:pPr>
        <w:rPr>
          <w:color w:val="000000"/>
        </w:rPr>
      </w:pPr>
    </w:p>
    <w:p w:rsidR="001605C7" w:rsidRPr="003F0B84" w:rsidRDefault="001605C7" w:rsidP="001605C7">
      <w:pPr>
        <w:rPr>
          <w:color w:val="000000"/>
        </w:rPr>
      </w:pPr>
    </w:p>
    <w:p w:rsidR="001605C7" w:rsidRPr="003F0B84" w:rsidRDefault="002A6D89" w:rsidP="001605C7">
      <w:pPr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2516505</wp:posOffset>
            </wp:positionH>
            <wp:positionV relativeFrom="paragraph">
              <wp:posOffset>-266700</wp:posOffset>
            </wp:positionV>
            <wp:extent cx="612140" cy="85725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5C7" w:rsidRPr="003F0B84" w:rsidRDefault="001605C7" w:rsidP="001605C7">
      <w:pPr>
        <w:rPr>
          <w:color w:val="000000"/>
        </w:rPr>
      </w:pPr>
    </w:p>
    <w:p w:rsidR="001605C7" w:rsidRPr="003F0B84" w:rsidRDefault="001605C7" w:rsidP="001605C7">
      <w:pPr>
        <w:jc w:val="center"/>
        <w:rPr>
          <w:b/>
          <w:color w:val="000000"/>
          <w:sz w:val="32"/>
          <w:szCs w:val="32"/>
        </w:rPr>
      </w:pPr>
    </w:p>
    <w:p w:rsidR="001605C7" w:rsidRPr="003F0B84" w:rsidRDefault="001605C7" w:rsidP="001605C7">
      <w:pPr>
        <w:jc w:val="center"/>
        <w:rPr>
          <w:b/>
          <w:color w:val="000000"/>
          <w:sz w:val="32"/>
          <w:szCs w:val="32"/>
        </w:rPr>
      </w:pPr>
    </w:p>
    <w:p w:rsidR="001605C7" w:rsidRPr="003F0B84" w:rsidRDefault="001605C7" w:rsidP="001605C7">
      <w:pPr>
        <w:jc w:val="center"/>
        <w:rPr>
          <w:b/>
          <w:color w:val="000000"/>
          <w:sz w:val="32"/>
          <w:szCs w:val="32"/>
        </w:rPr>
      </w:pPr>
      <w:r w:rsidRPr="003F0B84">
        <w:rPr>
          <w:b/>
          <w:color w:val="000000"/>
          <w:sz w:val="32"/>
          <w:szCs w:val="32"/>
        </w:rPr>
        <w:t>Администрация города Кирсанова</w:t>
      </w:r>
    </w:p>
    <w:p w:rsidR="001605C7" w:rsidRPr="003F0B84" w:rsidRDefault="001605C7" w:rsidP="001605C7">
      <w:pPr>
        <w:pStyle w:val="1"/>
        <w:rPr>
          <w:rFonts w:ascii="Times New Roman" w:hAnsi="Times New Roman"/>
          <w:color w:val="000000"/>
        </w:rPr>
      </w:pPr>
      <w:r w:rsidRPr="003F0B84">
        <w:rPr>
          <w:rFonts w:ascii="Times New Roman" w:hAnsi="Times New Roman"/>
          <w:color w:val="000000"/>
          <w:sz w:val="32"/>
          <w:szCs w:val="32"/>
        </w:rPr>
        <w:t>Тамбовской области</w:t>
      </w:r>
    </w:p>
    <w:p w:rsidR="001605C7" w:rsidRPr="003F0B84" w:rsidRDefault="001605C7" w:rsidP="001605C7">
      <w:pPr>
        <w:pStyle w:val="2"/>
        <w:rPr>
          <w:rFonts w:ascii="Times New Roman" w:hAnsi="Times New Roman" w:cs="Times New Roman"/>
          <w:i w:val="0"/>
          <w:color w:val="000000"/>
          <w:sz w:val="48"/>
          <w:szCs w:val="48"/>
        </w:rPr>
      </w:pPr>
      <w:r w:rsidRPr="003F0B84">
        <w:rPr>
          <w:rFonts w:ascii="Times New Roman" w:hAnsi="Times New Roman" w:cs="Times New Roman"/>
          <w:bCs w:val="0"/>
          <w:i w:val="0"/>
          <w:iCs w:val="0"/>
          <w:color w:val="000000"/>
          <w:sz w:val="32"/>
          <w:szCs w:val="26"/>
        </w:rPr>
        <w:t xml:space="preserve">                            </w:t>
      </w:r>
      <w:r w:rsidRPr="003F0B84">
        <w:rPr>
          <w:rFonts w:ascii="Times New Roman" w:hAnsi="Times New Roman" w:cs="Times New Roman"/>
          <w:i w:val="0"/>
          <w:color w:val="000000"/>
          <w:sz w:val="48"/>
          <w:szCs w:val="48"/>
        </w:rPr>
        <w:t>ПОСТАНОВЛЕНИЕ</w:t>
      </w:r>
    </w:p>
    <w:p w:rsidR="001605C7" w:rsidRPr="001605C7" w:rsidRDefault="001605C7" w:rsidP="001605C7">
      <w:pPr>
        <w:rPr>
          <w:b/>
          <w:sz w:val="48"/>
        </w:rPr>
      </w:pPr>
    </w:p>
    <w:p w:rsidR="006805CB" w:rsidRPr="001605C7" w:rsidRDefault="001605C7" w:rsidP="001605C7">
      <w:pPr>
        <w:rPr>
          <w:b/>
        </w:rPr>
      </w:pPr>
      <w:r w:rsidRPr="001605C7">
        <w:rPr>
          <w:b/>
        </w:rPr>
        <w:t xml:space="preserve">« 07 » февраля </w:t>
      </w:r>
      <w:smartTag w:uri="urn:schemas-microsoft-com:office:smarttags" w:element="metricconverter">
        <w:smartTagPr>
          <w:attr w:name="ProductID" w:val="2014 г"/>
        </w:smartTagPr>
        <w:r w:rsidRPr="001605C7">
          <w:rPr>
            <w:b/>
          </w:rPr>
          <w:t>2014 г</w:t>
        </w:r>
      </w:smartTag>
      <w:r w:rsidRPr="001605C7">
        <w:rPr>
          <w:b/>
        </w:rPr>
        <w:t xml:space="preserve">.                          г. Кирсанов          </w:t>
      </w:r>
      <w:r>
        <w:rPr>
          <w:b/>
        </w:rPr>
        <w:t xml:space="preserve">                            № 82</w:t>
      </w:r>
    </w:p>
    <w:p w:rsidR="006805CB" w:rsidRDefault="006805CB" w:rsidP="006805CB">
      <w:pPr>
        <w:jc w:val="both"/>
        <w:rPr>
          <w:sz w:val="28"/>
          <w:szCs w:val="28"/>
        </w:rPr>
      </w:pPr>
    </w:p>
    <w:p w:rsidR="006805CB" w:rsidRPr="00A13895" w:rsidRDefault="006805CB" w:rsidP="006805CB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признании</w:t>
      </w:r>
      <w:r w:rsidRPr="00A13895">
        <w:rPr>
          <w:sz w:val="28"/>
          <w:szCs w:val="28"/>
        </w:rPr>
        <w:t xml:space="preserve"> конкурса на замещение вакантной должности директора </w:t>
      </w:r>
      <w:r w:rsidRPr="002239D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бюджетного общеобразовательного учреждения основной общеобразовательной школы города Кирсанова Тамбовской области</w:t>
      </w:r>
      <w:r w:rsidR="00D21710">
        <w:rPr>
          <w:sz w:val="28"/>
          <w:szCs w:val="28"/>
        </w:rPr>
        <w:t xml:space="preserve"> </w:t>
      </w:r>
      <w:r>
        <w:rPr>
          <w:sz w:val="28"/>
          <w:szCs w:val="28"/>
        </w:rPr>
        <w:t>несостоявшимся</w:t>
      </w:r>
    </w:p>
    <w:p w:rsidR="006805CB" w:rsidRPr="00A13895" w:rsidRDefault="006805CB" w:rsidP="006805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21710" w:rsidRPr="003F0B84">
        <w:rPr>
          <w:color w:val="000000"/>
          <w:sz w:val="28"/>
          <w:szCs w:val="28"/>
        </w:rPr>
        <w:t xml:space="preserve">В соответствии с Уставом города Кирсанова, </w:t>
      </w:r>
      <w:r w:rsidR="00D21710">
        <w:rPr>
          <w:color w:val="000000"/>
          <w:sz w:val="28"/>
          <w:szCs w:val="28"/>
        </w:rPr>
        <w:t xml:space="preserve">п. 4.3. </w:t>
      </w:r>
      <w:r w:rsidR="00D21710" w:rsidRPr="003F0B84">
        <w:rPr>
          <w:color w:val="000000"/>
          <w:sz w:val="28"/>
          <w:szCs w:val="28"/>
        </w:rPr>
        <w:t>Положения о проведении конкурса на замещение вакантной должности руководителя муниципального образовательного учреждения</w:t>
      </w:r>
      <w:r w:rsidR="00D21710">
        <w:rPr>
          <w:color w:val="000000"/>
          <w:sz w:val="28"/>
          <w:szCs w:val="28"/>
        </w:rPr>
        <w:t>, утвержденного</w:t>
      </w:r>
      <w:r w:rsidR="00D21710" w:rsidRPr="003F0B84">
        <w:rPr>
          <w:color w:val="000000"/>
          <w:sz w:val="28"/>
          <w:szCs w:val="28"/>
        </w:rPr>
        <w:t xml:space="preserve"> постановлением администрации города от 28.12.2012 № 1892 «Об утверждении</w:t>
      </w:r>
      <w:r w:rsidR="00D21710">
        <w:rPr>
          <w:color w:val="000000"/>
          <w:sz w:val="28"/>
          <w:szCs w:val="28"/>
        </w:rPr>
        <w:t xml:space="preserve"> </w:t>
      </w:r>
      <w:r w:rsidR="00D21710" w:rsidRPr="003F0B84">
        <w:rPr>
          <w:color w:val="000000"/>
          <w:sz w:val="28"/>
          <w:szCs w:val="28"/>
        </w:rPr>
        <w:t>Положения о проведении конкурса на замещение вакантной должности руководителя муниципального образовательного учреждения»,</w:t>
      </w:r>
      <w:r w:rsidR="00D21710">
        <w:rPr>
          <w:color w:val="000000"/>
          <w:sz w:val="28"/>
          <w:szCs w:val="28"/>
        </w:rPr>
        <w:t xml:space="preserve"> Протоколом №2 от 06.02.2014 заседания конкурсной комиссии администрации города по проведению конкурса на </w:t>
      </w:r>
      <w:r w:rsidR="00D21710" w:rsidRPr="003F0B84">
        <w:rPr>
          <w:color w:val="000000"/>
          <w:sz w:val="28"/>
          <w:szCs w:val="28"/>
        </w:rPr>
        <w:t xml:space="preserve">замещение вакантной должности </w:t>
      </w:r>
      <w:r w:rsidR="00D21710" w:rsidRPr="00A13895">
        <w:rPr>
          <w:sz w:val="28"/>
          <w:szCs w:val="28"/>
        </w:rPr>
        <w:t xml:space="preserve">директора </w:t>
      </w:r>
      <w:r w:rsidR="00D21710" w:rsidRPr="002239DD">
        <w:rPr>
          <w:sz w:val="28"/>
          <w:szCs w:val="28"/>
        </w:rPr>
        <w:t>муниципального</w:t>
      </w:r>
      <w:r w:rsidR="00D21710">
        <w:rPr>
          <w:sz w:val="28"/>
          <w:szCs w:val="28"/>
        </w:rPr>
        <w:t xml:space="preserve"> бюджетного общеобразовательного учреждения основной общеобразовательной школы города Кирсанова </w:t>
      </w:r>
      <w:r w:rsidR="00D21710" w:rsidRPr="003F0B84">
        <w:rPr>
          <w:color w:val="000000"/>
          <w:sz w:val="28"/>
          <w:szCs w:val="28"/>
        </w:rPr>
        <w:t>Тамбовской области</w:t>
      </w:r>
      <w:r w:rsidR="00D21710">
        <w:rPr>
          <w:color w:val="000000"/>
          <w:sz w:val="28"/>
          <w:szCs w:val="28"/>
        </w:rPr>
        <w:t xml:space="preserve">, </w:t>
      </w:r>
      <w:r w:rsidR="00D21710" w:rsidRPr="003F0B84">
        <w:rPr>
          <w:color w:val="000000"/>
          <w:sz w:val="28"/>
          <w:szCs w:val="28"/>
        </w:rPr>
        <w:t>администрация города постановляет</w:t>
      </w:r>
      <w:r w:rsidRPr="00A13895">
        <w:rPr>
          <w:sz w:val="28"/>
          <w:szCs w:val="28"/>
        </w:rPr>
        <w:t>:</w:t>
      </w:r>
    </w:p>
    <w:p w:rsidR="006805CB" w:rsidRPr="00A13895" w:rsidRDefault="006805CB" w:rsidP="006805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К</w:t>
      </w:r>
      <w:r w:rsidRPr="00A13895">
        <w:rPr>
          <w:sz w:val="28"/>
          <w:szCs w:val="28"/>
        </w:rPr>
        <w:t xml:space="preserve">онкурс на замещение вакантной должности директора </w:t>
      </w:r>
      <w:r w:rsidRPr="002239D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бюджетного общеобразовательного учреждения основной общеобразовательной школы города Кирсанова Тамбовской области</w:t>
      </w:r>
      <w:r w:rsidRPr="00A13895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объявленный на 06.02.2014г, на основании постановления администрации города от 13.01.2014г №</w:t>
      </w:r>
      <w:r w:rsidR="00D21710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Об объявлении</w:t>
      </w:r>
      <w:r w:rsidRPr="00A13895">
        <w:rPr>
          <w:sz w:val="28"/>
          <w:szCs w:val="28"/>
        </w:rPr>
        <w:t xml:space="preserve"> конкурса на замещение вакантной должности директора </w:t>
      </w:r>
      <w:r w:rsidRPr="002239D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бюджетного общеобразовательного учреждения основной общеобразовательной школы города Кирсанова Тамбовской области», признать несостоявшимся.</w:t>
      </w:r>
    </w:p>
    <w:p w:rsidR="006805CB" w:rsidRPr="00AD30C6" w:rsidRDefault="006805CB" w:rsidP="006805CB">
      <w:pPr>
        <w:pStyle w:val="a6"/>
        <w:shd w:val="clear" w:color="auto" w:fill="FFFFFF"/>
        <w:spacing w:before="0" w:beforeAutospacing="0" w:after="0"/>
        <w:jc w:val="both"/>
        <w:rPr>
          <w:rStyle w:val="a4"/>
          <w:b w:val="0"/>
          <w:bCs w:val="0"/>
          <w:sz w:val="28"/>
          <w:szCs w:val="28"/>
        </w:rPr>
      </w:pPr>
      <w:r>
        <w:t xml:space="preserve">        </w:t>
      </w:r>
      <w:r w:rsidRPr="006805CB">
        <w:rPr>
          <w:sz w:val="28"/>
          <w:szCs w:val="28"/>
        </w:rPr>
        <w:t>2</w:t>
      </w:r>
      <w:r>
        <w:t>.</w:t>
      </w:r>
      <w:r w:rsidRPr="00AD30C6">
        <w:rPr>
          <w:rStyle w:val="a4"/>
          <w:b w:val="0"/>
          <w:bCs w:val="0"/>
          <w:sz w:val="28"/>
          <w:szCs w:val="28"/>
        </w:rPr>
        <w:t xml:space="preserve">Разместить настоящее постановление на портале </w:t>
      </w:r>
      <w:r w:rsidRPr="00AD30C6">
        <w:rPr>
          <w:rStyle w:val="a4"/>
          <w:b w:val="0"/>
          <w:bCs w:val="0"/>
          <w:sz w:val="28"/>
          <w:szCs w:val="28"/>
          <w:lang w:val="en-US"/>
        </w:rPr>
        <w:t>www</w:t>
      </w:r>
      <w:r w:rsidRPr="00AD30C6">
        <w:rPr>
          <w:rStyle w:val="a4"/>
          <w:b w:val="0"/>
          <w:bCs w:val="0"/>
          <w:sz w:val="28"/>
          <w:szCs w:val="28"/>
        </w:rPr>
        <w:t>.</w:t>
      </w:r>
      <w:r w:rsidRPr="00AD30C6">
        <w:rPr>
          <w:rStyle w:val="a4"/>
          <w:b w:val="0"/>
          <w:bCs w:val="0"/>
          <w:sz w:val="28"/>
          <w:szCs w:val="28"/>
          <w:lang w:val="en-US"/>
        </w:rPr>
        <w:t>top</w:t>
      </w:r>
      <w:r w:rsidRPr="00AD30C6">
        <w:rPr>
          <w:rStyle w:val="a4"/>
          <w:b w:val="0"/>
          <w:bCs w:val="0"/>
          <w:sz w:val="28"/>
          <w:szCs w:val="28"/>
        </w:rPr>
        <w:t>.68</w:t>
      </w:r>
      <w:r>
        <w:rPr>
          <w:rStyle w:val="a4"/>
          <w:b w:val="0"/>
          <w:bCs w:val="0"/>
          <w:sz w:val="28"/>
          <w:szCs w:val="28"/>
        </w:rPr>
        <w:t xml:space="preserve"> </w:t>
      </w:r>
      <w:r w:rsidRPr="00AD30C6">
        <w:rPr>
          <w:rStyle w:val="a4"/>
          <w:b w:val="0"/>
          <w:bCs w:val="0"/>
          <w:sz w:val="28"/>
          <w:szCs w:val="28"/>
          <w:lang w:val="en-US"/>
        </w:rPr>
        <w:t>ru</w:t>
      </w:r>
      <w:r w:rsidRPr="00AD30C6">
        <w:rPr>
          <w:rStyle w:val="a4"/>
          <w:b w:val="0"/>
          <w:bCs w:val="0"/>
          <w:sz w:val="28"/>
          <w:szCs w:val="28"/>
        </w:rPr>
        <w:t>.</w:t>
      </w:r>
    </w:p>
    <w:p w:rsidR="006805CB" w:rsidRDefault="006805CB" w:rsidP="006805CB">
      <w:pPr>
        <w:pStyle w:val="a3"/>
        <w:ind w:right="-5"/>
        <w:jc w:val="both"/>
        <w:rPr>
          <w:sz w:val="28"/>
          <w:szCs w:val="28"/>
        </w:rPr>
      </w:pPr>
      <w:r>
        <w:rPr>
          <w:color w:val="000000"/>
          <w:spacing w:val="-10"/>
          <w:szCs w:val="28"/>
        </w:rPr>
        <w:t xml:space="preserve">        </w:t>
      </w:r>
      <w:r>
        <w:t xml:space="preserve">  </w:t>
      </w:r>
      <w:r>
        <w:rPr>
          <w:sz w:val="28"/>
          <w:szCs w:val="28"/>
        </w:rPr>
        <w:t xml:space="preserve">3. </w:t>
      </w:r>
      <w:r w:rsidRPr="000E2E74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заместителя главы администрации города А.М.Мешкова</w:t>
      </w:r>
      <w:r w:rsidRPr="000E2E74">
        <w:rPr>
          <w:sz w:val="28"/>
          <w:szCs w:val="28"/>
        </w:rPr>
        <w:t>.</w:t>
      </w:r>
    </w:p>
    <w:p w:rsidR="00BE1EF0" w:rsidRPr="000E2E74" w:rsidRDefault="00BE1EF0" w:rsidP="006805CB">
      <w:pPr>
        <w:pStyle w:val="a3"/>
        <w:ind w:right="-5"/>
        <w:jc w:val="both"/>
        <w:rPr>
          <w:sz w:val="28"/>
          <w:szCs w:val="28"/>
        </w:rPr>
      </w:pPr>
    </w:p>
    <w:p w:rsidR="00465AAC" w:rsidRPr="003F0B84" w:rsidRDefault="006805CB" w:rsidP="00A138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Глава  администрации города                                                  Д.В.Терещенко</w:t>
      </w:r>
      <w:r w:rsidR="00A13895" w:rsidRPr="003F0B84">
        <w:rPr>
          <w:color w:val="000000"/>
          <w:sz w:val="28"/>
          <w:szCs w:val="28"/>
        </w:rPr>
        <w:t xml:space="preserve"> </w:t>
      </w:r>
    </w:p>
    <w:p w:rsidR="00465AAC" w:rsidRPr="003F0B84" w:rsidRDefault="00465AAC" w:rsidP="00A13895">
      <w:pPr>
        <w:jc w:val="both"/>
        <w:rPr>
          <w:color w:val="000000"/>
          <w:sz w:val="28"/>
          <w:szCs w:val="28"/>
        </w:rPr>
      </w:pPr>
    </w:p>
    <w:sectPr w:rsidR="00465AAC" w:rsidRPr="003F0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FC715C"/>
    <w:rsid w:val="000F5BD2"/>
    <w:rsid w:val="00134733"/>
    <w:rsid w:val="001605C7"/>
    <w:rsid w:val="00185065"/>
    <w:rsid w:val="0022528C"/>
    <w:rsid w:val="00281CD8"/>
    <w:rsid w:val="002A6D89"/>
    <w:rsid w:val="002C6B7E"/>
    <w:rsid w:val="002E5862"/>
    <w:rsid w:val="003F0B84"/>
    <w:rsid w:val="00402A1E"/>
    <w:rsid w:val="00465AAC"/>
    <w:rsid w:val="004E1662"/>
    <w:rsid w:val="005B5C5E"/>
    <w:rsid w:val="00665CEE"/>
    <w:rsid w:val="006805CB"/>
    <w:rsid w:val="006C3FCC"/>
    <w:rsid w:val="007A18DD"/>
    <w:rsid w:val="00861120"/>
    <w:rsid w:val="00922F91"/>
    <w:rsid w:val="00932DAC"/>
    <w:rsid w:val="009D312C"/>
    <w:rsid w:val="00A13895"/>
    <w:rsid w:val="00BE1EF0"/>
    <w:rsid w:val="00C6038B"/>
    <w:rsid w:val="00CC2AC8"/>
    <w:rsid w:val="00D21710"/>
    <w:rsid w:val="00E33069"/>
    <w:rsid w:val="00E6161C"/>
    <w:rsid w:val="00E8569D"/>
    <w:rsid w:val="00FC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65AA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rsid w:val="00465AA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134733"/>
    <w:pPr>
      <w:spacing w:after="120"/>
    </w:pPr>
  </w:style>
  <w:style w:type="character" w:customStyle="1" w:styleId="a4">
    <w:name w:val="????????? ??????"/>
    <w:basedOn w:val="a0"/>
    <w:rsid w:val="00134733"/>
    <w:rPr>
      <w:rFonts w:ascii="Times New Roman" w:hAnsi="Times New Roman" w:cs="Times New Roman" w:hint="default"/>
      <w:b/>
      <w:bCs/>
    </w:rPr>
  </w:style>
  <w:style w:type="character" w:styleId="a5">
    <w:name w:val="Hyperlink"/>
    <w:basedOn w:val="a0"/>
    <w:rsid w:val="00932DAC"/>
    <w:rPr>
      <w:rFonts w:cs="Times New Roman"/>
      <w:color w:val="0000FF"/>
      <w:u w:val="single"/>
    </w:rPr>
  </w:style>
  <w:style w:type="paragraph" w:styleId="a6">
    <w:name w:val="Normal (Web)"/>
    <w:basedOn w:val="a"/>
    <w:rsid w:val="00402A1E"/>
    <w:pPr>
      <w:spacing w:before="100" w:beforeAutospacing="1" w:after="119"/>
    </w:pPr>
  </w:style>
  <w:style w:type="paragraph" w:styleId="20">
    <w:name w:val="Body Text Indent 2"/>
    <w:basedOn w:val="a"/>
    <w:rsid w:val="007A18DD"/>
    <w:pPr>
      <w:spacing w:after="120" w:line="480" w:lineRule="auto"/>
      <w:ind w:left="283"/>
    </w:pPr>
  </w:style>
  <w:style w:type="character" w:customStyle="1" w:styleId="a7">
    <w:name w:val="Гипертекстовая ссылка"/>
    <w:basedOn w:val="a8"/>
    <w:rsid w:val="009D312C"/>
    <w:rPr>
      <w:color w:val="106BBE"/>
    </w:rPr>
  </w:style>
  <w:style w:type="character" w:customStyle="1" w:styleId="a8">
    <w:name w:val="Цветовое выделение"/>
    <w:rsid w:val="009D312C"/>
    <w:rPr>
      <w:b/>
      <w:bCs/>
      <w:color w:val="26282F"/>
    </w:rPr>
  </w:style>
  <w:style w:type="paragraph" w:customStyle="1" w:styleId="a9">
    <w:name w:val="Таблицы (моноширинный)"/>
    <w:basedOn w:val="a"/>
    <w:next w:val="a"/>
    <w:rsid w:val="009D312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9D312C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pple-converted-space">
    <w:name w:val="apple-converted-space"/>
    <w:basedOn w:val="a0"/>
    <w:rsid w:val="00C6038B"/>
  </w:style>
  <w:style w:type="paragraph" w:customStyle="1" w:styleId="Heading">
    <w:name w:val="Heading"/>
    <w:rsid w:val="00C6038B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cp:lastModifiedBy>User</cp:lastModifiedBy>
  <cp:revision>2</cp:revision>
  <cp:lastPrinted>2014-02-10T10:26:00Z</cp:lastPrinted>
  <dcterms:created xsi:type="dcterms:W3CDTF">2014-02-26T13:05:00Z</dcterms:created>
  <dcterms:modified xsi:type="dcterms:W3CDTF">2014-02-26T13:05:00Z</dcterms:modified>
</cp:coreProperties>
</file>